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30CA141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Załącznik do SWZ nr 7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6031C94B" w14:textId="77777777" w:rsidR="00D63F22" w:rsidRPr="00D63F22" w:rsidRDefault="00D63F22" w:rsidP="00D63F22">
      <w:pPr>
        <w:spacing w:before="60" w:after="60"/>
        <w:jc w:val="center"/>
        <w:rPr>
          <w:b/>
          <w:sz w:val="20"/>
          <w:szCs w:val="20"/>
        </w:rPr>
      </w:pPr>
      <w:r w:rsidRPr="00D63F22">
        <w:rPr>
          <w:b/>
          <w:sz w:val="20"/>
          <w:szCs w:val="20"/>
        </w:rPr>
        <w:t>Przebudowa części drogi gminnej nr 080313C Augustowo</w:t>
      </w:r>
    </w:p>
    <w:p w14:paraId="05BAF95F" w14:textId="3847C65A" w:rsidR="007D16BA" w:rsidRPr="0025071D" w:rsidRDefault="00D63F22" w:rsidP="00D63F22">
      <w:pPr>
        <w:spacing w:before="60" w:after="60"/>
        <w:jc w:val="center"/>
        <w:rPr>
          <w:bCs/>
          <w:sz w:val="20"/>
          <w:szCs w:val="20"/>
        </w:rPr>
      </w:pPr>
      <w:r w:rsidRPr="00D63F22">
        <w:rPr>
          <w:b/>
          <w:sz w:val="20"/>
          <w:szCs w:val="20"/>
        </w:rPr>
        <w:t>- Mały Głęboczek - Janówko w miejscowości Janówko</w:t>
      </w:r>
      <w:r>
        <w:rPr>
          <w:b/>
          <w:sz w:val="20"/>
          <w:szCs w:val="20"/>
        </w:rPr>
        <w:t xml:space="preserve"> </w:t>
      </w:r>
      <w:r w:rsidR="007D16BA"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7F7D0CDF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 xml:space="preserve">(kierownik </w:t>
            </w:r>
            <w:r w:rsidR="00AA21EE" w:rsidRPr="00DF67E8">
              <w:rPr>
                <w:sz w:val="16"/>
                <w:szCs w:val="16"/>
              </w:rPr>
              <w:t>budowy w</w:t>
            </w:r>
            <w:r w:rsidR="00DE61B6" w:rsidRPr="00DF67E8">
              <w:rPr>
                <w:sz w:val="16"/>
                <w:szCs w:val="16"/>
              </w:rPr>
              <w:t xml:space="preserve"> branży </w:t>
            </w:r>
            <w:r w:rsidR="00EE2DBD">
              <w:rPr>
                <w:sz w:val="16"/>
                <w:szCs w:val="16"/>
              </w:rPr>
              <w:t>drogowe</w:t>
            </w:r>
            <w:r w:rsidR="00B63168">
              <w:rPr>
                <w:sz w:val="16"/>
                <w:szCs w:val="16"/>
              </w:rPr>
              <w:t>j</w:t>
            </w:r>
            <w:r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  <w:tr w:rsidR="00770127" w:rsidRPr="00DF67E8" w14:paraId="00339247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7B69CBC" w14:textId="2A44ECF3" w:rsidR="00770127" w:rsidRPr="00DF67E8" w:rsidRDefault="00770127" w:rsidP="00B6498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74441" w14:textId="77777777" w:rsidR="00770127" w:rsidRPr="00DF67E8" w:rsidRDefault="00770127" w:rsidP="00770127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</w:t>
            </w:r>
          </w:p>
          <w:p w14:paraId="13A7C432" w14:textId="20D5DFBF" w:rsidR="00770127" w:rsidRPr="00DF67E8" w:rsidRDefault="00770127" w:rsidP="00770127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brukarz</w:t>
            </w:r>
            <w:r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05F60" w14:textId="77777777" w:rsidR="00770127" w:rsidRPr="00DF67E8" w:rsidRDefault="00770127" w:rsidP="00770127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……………………… w specjalności ……………………………………………</w:t>
            </w:r>
          </w:p>
          <w:p w14:paraId="65F7B080" w14:textId="77777777" w:rsidR="00770127" w:rsidRPr="00DF67E8" w:rsidRDefault="00770127" w:rsidP="00770127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6A3B1B67" w14:textId="77777777" w:rsidR="00770127" w:rsidRPr="00DF67E8" w:rsidRDefault="00770127" w:rsidP="00770127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789736C0" w14:textId="77777777" w:rsidR="00770127" w:rsidRPr="00DF67E8" w:rsidRDefault="00770127" w:rsidP="00770127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261E7B39" w14:textId="5C1C5903" w:rsidR="00770127" w:rsidRPr="00DF67E8" w:rsidRDefault="00770127" w:rsidP="00770127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2D8DA" w14:textId="77777777" w:rsidR="00770127" w:rsidRPr="00DF67E8" w:rsidRDefault="00770127" w:rsidP="00770127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7A69F100" w14:textId="27E5FF5C" w:rsidR="00770127" w:rsidRPr="00DF67E8" w:rsidRDefault="00770127" w:rsidP="00770127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4F8F26" w14:textId="38EF0AA9" w:rsidR="00770127" w:rsidRPr="00DF67E8" w:rsidRDefault="0077012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Umowa o pracę czas określony/nieokreślony</w:t>
            </w:r>
          </w:p>
        </w:tc>
      </w:tr>
      <w:tr w:rsidR="00770127" w:rsidRPr="00DF67E8" w14:paraId="0D3FB14F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023B76E" w14:textId="77777777" w:rsidR="00770127" w:rsidRDefault="00770127" w:rsidP="00B6498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FD15B" w14:textId="77777777" w:rsidR="00770127" w:rsidRPr="00DF67E8" w:rsidRDefault="00770127" w:rsidP="00770127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</w:t>
            </w:r>
          </w:p>
          <w:p w14:paraId="6540CDCD" w14:textId="660F8F23" w:rsidR="00770127" w:rsidRPr="00DF67E8" w:rsidRDefault="00770127" w:rsidP="00770127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brukarz</w:t>
            </w:r>
            <w:r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81D2D4" w14:textId="77777777" w:rsidR="00770127" w:rsidRPr="00DF67E8" w:rsidRDefault="00770127" w:rsidP="00770127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……………………… w specjalności ……………………………………………</w:t>
            </w:r>
          </w:p>
          <w:p w14:paraId="1281F286" w14:textId="77777777" w:rsidR="00770127" w:rsidRPr="00DF67E8" w:rsidRDefault="00770127" w:rsidP="00770127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1E41BA8D" w14:textId="77777777" w:rsidR="00770127" w:rsidRPr="00DF67E8" w:rsidRDefault="00770127" w:rsidP="00770127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5A9E6BB8" w14:textId="77777777" w:rsidR="00770127" w:rsidRPr="00DF67E8" w:rsidRDefault="00770127" w:rsidP="00770127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02241F52" w14:textId="0A974A0A" w:rsidR="00770127" w:rsidRPr="00DF67E8" w:rsidRDefault="00770127" w:rsidP="00770127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D9FF73" w14:textId="77777777" w:rsidR="00770127" w:rsidRPr="00DF67E8" w:rsidRDefault="00770127" w:rsidP="00770127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3ED24B34" w14:textId="6E29CA12" w:rsidR="00770127" w:rsidRPr="00DF67E8" w:rsidRDefault="00770127" w:rsidP="00770127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9BEF7F" w14:textId="27EB25CE" w:rsidR="00770127" w:rsidRDefault="0077012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Umowa o pracę czas określony/nieokreślony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36D98" w14:textId="77777777" w:rsidR="00EB26DF" w:rsidRDefault="00EB26DF">
      <w:r>
        <w:separator/>
      </w:r>
    </w:p>
  </w:endnote>
  <w:endnote w:type="continuationSeparator" w:id="0">
    <w:p w14:paraId="3DCAB880" w14:textId="77777777" w:rsidR="00EB26DF" w:rsidRDefault="00EB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30BAD" w14:textId="77777777" w:rsidR="00D63F22" w:rsidRDefault="00D63F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83293" w14:textId="77777777" w:rsidR="00D63F22" w:rsidRDefault="00D63F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FA157" w14:textId="77777777" w:rsidR="00D63F22" w:rsidRDefault="00D63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4EAA" w14:textId="77777777" w:rsidR="00EB26DF" w:rsidRDefault="00EB26DF">
      <w:r>
        <w:separator/>
      </w:r>
    </w:p>
  </w:footnote>
  <w:footnote w:type="continuationSeparator" w:id="0">
    <w:p w14:paraId="53EA550D" w14:textId="77777777" w:rsidR="00EB26DF" w:rsidRDefault="00EB2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16C1" w14:textId="77777777" w:rsidR="00D63F22" w:rsidRDefault="00D63F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6B38774E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D63F22">
      <w:rPr>
        <w:sz w:val="20"/>
        <w:szCs w:val="20"/>
      </w:rPr>
      <w:t>2</w:t>
    </w:r>
    <w:r w:rsidR="00770127">
      <w:rPr>
        <w:sz w:val="20"/>
        <w:szCs w:val="20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712F" w14:textId="77777777" w:rsidR="00D63F22" w:rsidRDefault="00D63F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80B"/>
    <w:rsid w:val="000E5F34"/>
    <w:rsid w:val="000E7435"/>
    <w:rsid w:val="000F0725"/>
    <w:rsid w:val="000F1B4E"/>
    <w:rsid w:val="000F356A"/>
    <w:rsid w:val="000F3AD1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316"/>
    <w:rsid w:val="001555B6"/>
    <w:rsid w:val="0015596D"/>
    <w:rsid w:val="00155AE3"/>
    <w:rsid w:val="00155B1D"/>
    <w:rsid w:val="00157F8C"/>
    <w:rsid w:val="00162EDC"/>
    <w:rsid w:val="001631A8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1ABA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3F22"/>
    <w:rsid w:val="00D6413C"/>
    <w:rsid w:val="00D6421A"/>
    <w:rsid w:val="00D64B9B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26DF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1976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13</cp:revision>
  <cp:lastPrinted>2021-02-16T09:10:00Z</cp:lastPrinted>
  <dcterms:created xsi:type="dcterms:W3CDTF">2022-03-08T18:44:00Z</dcterms:created>
  <dcterms:modified xsi:type="dcterms:W3CDTF">2026-02-17T10:54:00Z</dcterms:modified>
</cp:coreProperties>
</file>